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FA" w:rsidRDefault="00090BFA" w:rsidP="005C4CC9">
      <w:pPr>
        <w:jc w:val="right"/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</w:pPr>
    </w:p>
    <w:p w:rsidR="00AA2E32" w:rsidRDefault="00A56506" w:rsidP="005C4CC9">
      <w:pPr>
        <w:jc w:val="right"/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</w:pPr>
      <w:r>
        <w:rPr>
          <w:rFonts w:asciiTheme="minorHAnsi" w:hAnsiTheme="minorHAnsi" w:cstheme="minorHAnsi"/>
          <w:b/>
          <w:bCs/>
          <w:smallCaps/>
          <w:noProof/>
          <w:spacing w:val="5"/>
          <w:sz w:val="32"/>
          <w:szCs w:val="32"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-238126</wp:posOffset>
            </wp:positionV>
            <wp:extent cx="866775" cy="1095375"/>
            <wp:effectExtent l="19050" t="0" r="9525" b="0"/>
            <wp:wrapNone/>
            <wp:docPr id="2" name="Picture 0" descr="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2E32" w:rsidRPr="000355DD"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  <w:t xml:space="preserve">Mohammed </w:t>
      </w:r>
      <w:proofErr w:type="spellStart"/>
      <w:r w:rsidR="00AA2E32" w:rsidRPr="000355DD"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  <w:t>Mifar</w:t>
      </w:r>
      <w:proofErr w:type="spellEnd"/>
      <w:r w:rsidR="00AA2E32" w:rsidRPr="000355DD"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  <w:t xml:space="preserve"> </w:t>
      </w:r>
      <w:proofErr w:type="spellStart"/>
      <w:r w:rsidR="00AA2E32" w:rsidRPr="000355DD"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  <w:t>Ahammed</w:t>
      </w:r>
      <w:proofErr w:type="spellEnd"/>
      <w:r w:rsidR="00AA2E32" w:rsidRPr="000355DD"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  <w:t xml:space="preserve"> </w:t>
      </w:r>
      <w:proofErr w:type="spellStart"/>
      <w:r w:rsidR="00AA2E32" w:rsidRPr="000355DD">
        <w:rPr>
          <w:rStyle w:val="IntenseReference"/>
          <w:rFonts w:asciiTheme="minorHAnsi" w:hAnsiTheme="minorHAnsi" w:cstheme="minorHAnsi"/>
          <w:color w:val="auto"/>
          <w:sz w:val="32"/>
          <w:szCs w:val="32"/>
          <w:u w:val="none"/>
        </w:rPr>
        <w:t>Afam</w:t>
      </w:r>
      <w:proofErr w:type="spellEnd"/>
    </w:p>
    <w:p w:rsidR="005C4CC9" w:rsidRPr="000355DD" w:rsidRDefault="005C4CC9" w:rsidP="005C4CC9">
      <w:pPr>
        <w:jc w:val="right"/>
        <w:rPr>
          <w:rFonts w:asciiTheme="minorHAnsi" w:hAnsiTheme="minorHAnsi" w:cstheme="minorHAnsi"/>
          <w:sz w:val="22"/>
          <w:szCs w:val="22"/>
          <w:lang w:val="sv-SE"/>
        </w:rPr>
      </w:pPr>
      <w:r>
        <w:rPr>
          <w:rFonts w:asciiTheme="minorHAnsi" w:hAnsiTheme="minorHAnsi" w:cstheme="minorHAnsi"/>
          <w:sz w:val="22"/>
          <w:szCs w:val="22"/>
          <w:lang w:val="sv-SE"/>
        </w:rPr>
        <w:t>119,”MINA M</w:t>
      </w:r>
      <w:r w:rsidR="00C86064">
        <w:rPr>
          <w:rFonts w:asciiTheme="minorHAnsi" w:hAnsiTheme="minorHAnsi" w:cstheme="minorHAnsi"/>
          <w:sz w:val="22"/>
          <w:szCs w:val="22"/>
          <w:lang w:val="sv-SE"/>
        </w:rPr>
        <w:t>ANZIL”,KURUNEGODA,KOTIYAKUMBURA,SRI LANKA</w:t>
      </w:r>
    </w:p>
    <w:p w:rsidR="00D61E62" w:rsidRDefault="005C4CC9" w:rsidP="00D61E62">
      <w:pPr>
        <w:jc w:val="right"/>
        <w:rPr>
          <w:rFonts w:asciiTheme="minorHAnsi" w:hAnsiTheme="minorHAnsi" w:cstheme="minorHAnsi"/>
          <w:sz w:val="22"/>
          <w:szCs w:val="22"/>
          <w:lang w:val="sv-SE"/>
        </w:rPr>
      </w:pPr>
      <w:r w:rsidRPr="000355DD">
        <w:rPr>
          <w:rFonts w:asciiTheme="minorHAnsi" w:hAnsiTheme="minorHAnsi" w:cstheme="minorHAnsi"/>
          <w:sz w:val="22"/>
          <w:szCs w:val="22"/>
          <w:lang w:val="sv-SE"/>
        </w:rPr>
        <w:t>E-mail :</w:t>
      </w:r>
      <w:r>
        <w:rPr>
          <w:rFonts w:asciiTheme="minorHAnsi" w:hAnsiTheme="minorHAnsi" w:cstheme="minorHAnsi"/>
          <w:sz w:val="22"/>
          <w:szCs w:val="22"/>
          <w:lang w:val="sv-SE"/>
        </w:rPr>
        <w:t xml:space="preserve"> afammifar@yahoo.co.uk Tel : 0094 750981819/0094 352289157</w:t>
      </w:r>
    </w:p>
    <w:p w:rsidR="00090BFA" w:rsidRDefault="00090BFA" w:rsidP="00BA1B30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</w:p>
    <w:p w:rsidR="00BA1B30" w:rsidRPr="000355DD" w:rsidRDefault="00BA1B30" w:rsidP="00BA1B30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Objective</w:t>
      </w:r>
    </w:p>
    <w:p w:rsidR="00BA1B30" w:rsidRDefault="00BA1B30" w:rsidP="00BA1B30">
      <w:pPr>
        <w:pStyle w:val="Default"/>
      </w:pPr>
      <w:r>
        <w:t xml:space="preserve">Seeking a position to utilize my skills and abilities in the information technology </w:t>
      </w:r>
      <w:r w:rsidR="006F72B4">
        <w:t>industry that</w:t>
      </w:r>
      <w:r>
        <w:t xml:space="preserve"> offers professional growth while being resourceful, innovative and </w:t>
      </w:r>
      <w:r w:rsidR="006F72B4">
        <w:t>flexible. A self starting, highly motivated, business professional, able to work alone or as part of a team. Strengths include high work standards, logical and planned approach to project work, the ability to make rational judgments and sharing good practice. Fast Learner, relish a challenge and willing to train extensively for a position.</w:t>
      </w:r>
    </w:p>
    <w:p w:rsidR="00AA2E32" w:rsidRPr="000355DD" w:rsidRDefault="00AA2E32" w:rsidP="00AA2E32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Summary</w:t>
      </w:r>
    </w:p>
    <w:p w:rsidR="00AA2E32" w:rsidRPr="000355DD" w:rsidRDefault="00953EA1" w:rsidP="00AA2E32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3</w:t>
      </w:r>
      <w:r w:rsidR="00AA2E32" w:rsidRPr="000355DD">
        <w:rPr>
          <w:rFonts w:asciiTheme="minorHAnsi" w:hAnsiTheme="minorHAnsi" w:cstheme="minorHAnsi"/>
          <w:sz w:val="22"/>
          <w:szCs w:val="22"/>
        </w:rPr>
        <w:t>+ years of commercial experience as a Software Engineer</w:t>
      </w:r>
    </w:p>
    <w:p w:rsidR="00AA2E32" w:rsidRPr="000355DD" w:rsidRDefault="00BE7622" w:rsidP="00AA2E32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Strong web and </w:t>
      </w:r>
      <w:r w:rsidR="00AA2E32" w:rsidRPr="000355DD">
        <w:rPr>
          <w:rFonts w:asciiTheme="minorHAnsi" w:hAnsiTheme="minorHAnsi" w:cstheme="minorHAnsi"/>
          <w:sz w:val="22"/>
          <w:szCs w:val="22"/>
        </w:rPr>
        <w:t>windows development knowledge on C#.Net platform and ASP.NET</w:t>
      </w:r>
    </w:p>
    <w:p w:rsidR="00AA2E32" w:rsidRPr="000355DD" w:rsidRDefault="00AA2E32" w:rsidP="00AA2E32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Experienced</w:t>
      </w:r>
      <w:r w:rsidR="00BE7622">
        <w:rPr>
          <w:rFonts w:asciiTheme="minorHAnsi" w:hAnsiTheme="minorHAnsi" w:cstheme="minorHAnsi"/>
          <w:sz w:val="22"/>
          <w:szCs w:val="22"/>
        </w:rPr>
        <w:t xml:space="preserve"> in</w:t>
      </w:r>
      <w:r w:rsidRPr="000355DD">
        <w:rPr>
          <w:rFonts w:asciiTheme="minorHAnsi" w:hAnsiTheme="minorHAnsi" w:cstheme="minorHAnsi"/>
          <w:sz w:val="22"/>
          <w:szCs w:val="22"/>
        </w:rPr>
        <w:t xml:space="preserve"> report </w:t>
      </w:r>
      <w:r w:rsidR="00BE7622" w:rsidRPr="000355DD">
        <w:rPr>
          <w:rFonts w:asciiTheme="minorHAnsi" w:hAnsiTheme="minorHAnsi" w:cstheme="minorHAnsi"/>
          <w:sz w:val="22"/>
          <w:szCs w:val="22"/>
        </w:rPr>
        <w:t>developm</w:t>
      </w:r>
      <w:r w:rsidR="00BE7622">
        <w:rPr>
          <w:rFonts w:asciiTheme="minorHAnsi" w:hAnsiTheme="minorHAnsi" w:cstheme="minorHAnsi"/>
          <w:sz w:val="22"/>
          <w:szCs w:val="22"/>
        </w:rPr>
        <w:t>ent</w:t>
      </w:r>
      <w:r w:rsidRPr="000355DD">
        <w:rPr>
          <w:rFonts w:asciiTheme="minorHAnsi" w:hAnsiTheme="minorHAnsi" w:cstheme="minorHAnsi"/>
          <w:sz w:val="22"/>
          <w:szCs w:val="22"/>
        </w:rPr>
        <w:t xml:space="preserve"> on MS-SQL platform </w:t>
      </w:r>
    </w:p>
    <w:p w:rsidR="00AA2E32" w:rsidRDefault="00AA2E32" w:rsidP="00AA2E32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 xml:space="preserve">Master of Science in </w:t>
      </w:r>
      <w:r w:rsidR="005C64C7" w:rsidRPr="000355DD">
        <w:rPr>
          <w:rFonts w:asciiTheme="minorHAnsi" w:hAnsiTheme="minorHAnsi" w:cstheme="minorHAnsi"/>
          <w:sz w:val="22"/>
          <w:szCs w:val="22"/>
        </w:rPr>
        <w:t>Software Engineering</w:t>
      </w:r>
    </w:p>
    <w:p w:rsidR="00EB4F63" w:rsidRDefault="00EB4F63" w:rsidP="00EB4F63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AA2E32" w:rsidRPr="000355DD" w:rsidRDefault="00AA2E32" w:rsidP="00AA2E32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Computer Skills</w:t>
      </w:r>
    </w:p>
    <w:p w:rsidR="00AA2E32" w:rsidRPr="000355DD" w:rsidRDefault="00AA2E32" w:rsidP="00AA2E32">
      <w:p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ab/>
      </w:r>
      <w:r w:rsidRPr="000355DD">
        <w:rPr>
          <w:rFonts w:asciiTheme="minorHAnsi" w:hAnsiTheme="minorHAnsi" w:cstheme="minorHAnsi"/>
          <w:b/>
          <w:bCs/>
          <w:sz w:val="22"/>
          <w:szCs w:val="22"/>
        </w:rPr>
        <w:t>Programming</w:t>
      </w:r>
      <w:r w:rsidR="00BE7622">
        <w:rPr>
          <w:rFonts w:asciiTheme="minorHAnsi" w:hAnsiTheme="minorHAnsi" w:cstheme="minorHAnsi"/>
          <w:b/>
          <w:bCs/>
          <w:sz w:val="22"/>
          <w:szCs w:val="22"/>
        </w:rPr>
        <w:t xml:space="preserve"> Languages</w:t>
      </w:r>
      <w:r w:rsidRPr="000355DD">
        <w:rPr>
          <w:rFonts w:asciiTheme="minorHAnsi" w:hAnsiTheme="minorHAnsi" w:cstheme="minorHAnsi"/>
          <w:sz w:val="22"/>
          <w:szCs w:val="22"/>
        </w:rPr>
        <w:t>:</w:t>
      </w:r>
    </w:p>
    <w:p w:rsidR="00AA2E32" w:rsidRPr="000355DD" w:rsidRDefault="00AA2E32" w:rsidP="00AA2E3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.Net Framework, C#</w:t>
      </w:r>
      <w:r w:rsidR="005C64C7" w:rsidRPr="000355DD">
        <w:rPr>
          <w:rFonts w:asciiTheme="minorHAnsi" w:hAnsiTheme="minorHAnsi" w:cstheme="minorHAnsi"/>
          <w:sz w:val="22"/>
          <w:szCs w:val="22"/>
        </w:rPr>
        <w:t>.NET</w:t>
      </w:r>
      <w:r w:rsidRPr="000355DD">
        <w:rPr>
          <w:rFonts w:asciiTheme="minorHAnsi" w:hAnsiTheme="minorHAnsi" w:cstheme="minorHAnsi"/>
          <w:sz w:val="22"/>
          <w:szCs w:val="22"/>
        </w:rPr>
        <w:t>, ASP.N</w:t>
      </w:r>
      <w:r w:rsidR="005C64C7" w:rsidRPr="000355DD">
        <w:rPr>
          <w:rFonts w:asciiTheme="minorHAnsi" w:hAnsiTheme="minorHAnsi" w:cstheme="minorHAnsi"/>
          <w:sz w:val="22"/>
          <w:szCs w:val="22"/>
        </w:rPr>
        <w:t>ET</w:t>
      </w:r>
      <w:r w:rsidR="003C72E6">
        <w:rPr>
          <w:rFonts w:asciiTheme="minorHAnsi" w:hAnsiTheme="minorHAnsi" w:cstheme="minorHAnsi"/>
          <w:sz w:val="22"/>
          <w:szCs w:val="22"/>
        </w:rPr>
        <w:t xml:space="preserve">,xml,Java </w:t>
      </w:r>
      <w:r w:rsidR="00BE7622">
        <w:rPr>
          <w:rFonts w:asciiTheme="minorHAnsi" w:hAnsiTheme="minorHAnsi" w:cstheme="minorHAnsi"/>
          <w:sz w:val="22"/>
          <w:szCs w:val="22"/>
        </w:rPr>
        <w:t xml:space="preserve"> and </w:t>
      </w:r>
      <w:r w:rsidRPr="000355DD">
        <w:rPr>
          <w:rFonts w:asciiTheme="minorHAnsi" w:hAnsiTheme="minorHAnsi" w:cstheme="minorHAnsi"/>
          <w:sz w:val="22"/>
          <w:szCs w:val="22"/>
        </w:rPr>
        <w:t>ADO.N</w:t>
      </w:r>
      <w:r w:rsidR="005C64C7" w:rsidRPr="000355DD">
        <w:rPr>
          <w:rFonts w:asciiTheme="minorHAnsi" w:hAnsiTheme="minorHAnsi" w:cstheme="minorHAnsi"/>
          <w:sz w:val="22"/>
          <w:szCs w:val="22"/>
        </w:rPr>
        <w:t>ET</w:t>
      </w:r>
    </w:p>
    <w:p w:rsidR="00AA2E32" w:rsidRPr="000355DD" w:rsidRDefault="00BE7622" w:rsidP="00AA2E3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PHP, Web Services, XML, HTML and </w:t>
      </w:r>
      <w:r w:rsidR="00AA2E32" w:rsidRPr="000355DD">
        <w:rPr>
          <w:rFonts w:asciiTheme="minorHAnsi" w:hAnsiTheme="minorHAnsi" w:cstheme="minorHAnsi"/>
          <w:sz w:val="22"/>
          <w:szCs w:val="22"/>
        </w:rPr>
        <w:t xml:space="preserve">CSS </w:t>
      </w:r>
    </w:p>
    <w:p w:rsidR="00AA2E32" w:rsidRPr="000355DD" w:rsidRDefault="00BE7622" w:rsidP="00AA2E32">
      <w:pPr>
        <w:numPr>
          <w:ilvl w:val="0"/>
          <w:numId w:val="1"/>
        </w:num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JavaScript,</w:t>
      </w:r>
      <w:r w:rsidR="003C72E6">
        <w:rPr>
          <w:rFonts w:asciiTheme="minorHAnsi" w:hAnsiTheme="minorHAnsi" w:cstheme="minorHAnsi"/>
          <w:sz w:val="22"/>
          <w:szCs w:val="22"/>
        </w:rPr>
        <w:t>JQuery,Triggers,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C72E6">
        <w:rPr>
          <w:rFonts w:asciiTheme="minorHAnsi" w:hAnsiTheme="minorHAnsi" w:cstheme="minorHAnsi"/>
          <w:sz w:val="22"/>
          <w:szCs w:val="22"/>
        </w:rPr>
        <w:t>WCF,AJAX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="00AA2E32" w:rsidRPr="000355DD">
        <w:rPr>
          <w:rFonts w:asciiTheme="minorHAnsi" w:hAnsiTheme="minorHAnsi" w:cstheme="minorHAnsi"/>
          <w:sz w:val="22"/>
          <w:szCs w:val="22"/>
        </w:rPr>
        <w:t xml:space="preserve"> MVC</w:t>
      </w:r>
    </w:p>
    <w:p w:rsidR="00AA2E32" w:rsidRPr="000355DD" w:rsidRDefault="00AA2E32" w:rsidP="00AA2E32">
      <w:pPr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Database</w:t>
      </w:r>
      <w:r w:rsidR="00BE7622">
        <w:rPr>
          <w:rFonts w:asciiTheme="minorHAnsi" w:hAnsiTheme="minorHAnsi" w:cstheme="minorHAnsi"/>
          <w:b/>
          <w:bCs/>
          <w:sz w:val="22"/>
          <w:szCs w:val="22"/>
        </w:rPr>
        <w:t xml:space="preserve"> tool:</w:t>
      </w:r>
    </w:p>
    <w:p w:rsidR="00AA2E32" w:rsidRPr="00BA1B30" w:rsidRDefault="00AA2E32" w:rsidP="00BA1B30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MS SQL Server</w:t>
      </w:r>
      <w:r w:rsidR="00BA1B30">
        <w:rPr>
          <w:rFonts w:asciiTheme="minorHAnsi" w:hAnsiTheme="minorHAnsi" w:cstheme="minorHAnsi"/>
          <w:sz w:val="22"/>
          <w:szCs w:val="22"/>
        </w:rPr>
        <w:t xml:space="preserve"> and </w:t>
      </w:r>
      <w:r w:rsidR="00BA1B30" w:rsidRPr="00BA1B30">
        <w:rPr>
          <w:rFonts w:asciiTheme="minorHAnsi" w:hAnsiTheme="minorHAnsi" w:cstheme="minorHAnsi"/>
          <w:sz w:val="22"/>
          <w:szCs w:val="22"/>
        </w:rPr>
        <w:t xml:space="preserve"> </w:t>
      </w:r>
      <w:r w:rsidR="00BA1B30" w:rsidRPr="000355DD">
        <w:rPr>
          <w:rFonts w:asciiTheme="minorHAnsi" w:hAnsiTheme="minorHAnsi" w:cstheme="minorHAnsi"/>
          <w:sz w:val="22"/>
          <w:szCs w:val="22"/>
        </w:rPr>
        <w:t>MySQL</w:t>
      </w:r>
    </w:p>
    <w:p w:rsidR="00AA2E32" w:rsidRPr="000355DD" w:rsidRDefault="00AA2E32" w:rsidP="00AA2E3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 xml:space="preserve">SQL Server queries, </w:t>
      </w:r>
      <w:r w:rsidR="005C64C7" w:rsidRPr="000355DD">
        <w:rPr>
          <w:rFonts w:asciiTheme="minorHAnsi" w:hAnsiTheme="minorHAnsi" w:cstheme="minorHAnsi"/>
          <w:sz w:val="22"/>
          <w:szCs w:val="22"/>
        </w:rPr>
        <w:t>T</w:t>
      </w:r>
      <w:r w:rsidR="00BE7622">
        <w:rPr>
          <w:rFonts w:asciiTheme="minorHAnsi" w:hAnsiTheme="minorHAnsi" w:cstheme="minorHAnsi"/>
          <w:sz w:val="22"/>
          <w:szCs w:val="22"/>
        </w:rPr>
        <w:t xml:space="preserve">riggers and </w:t>
      </w:r>
      <w:r w:rsidR="005C64C7" w:rsidRPr="000355DD">
        <w:rPr>
          <w:rFonts w:asciiTheme="minorHAnsi" w:hAnsiTheme="minorHAnsi" w:cstheme="minorHAnsi"/>
          <w:sz w:val="22"/>
          <w:szCs w:val="22"/>
        </w:rPr>
        <w:t>I</w:t>
      </w:r>
      <w:r w:rsidRPr="000355DD">
        <w:rPr>
          <w:rFonts w:asciiTheme="minorHAnsi" w:hAnsiTheme="minorHAnsi" w:cstheme="minorHAnsi"/>
          <w:sz w:val="22"/>
          <w:szCs w:val="22"/>
        </w:rPr>
        <w:t xml:space="preserve">ndexes </w:t>
      </w:r>
    </w:p>
    <w:p w:rsidR="00AA2E32" w:rsidRPr="000355DD" w:rsidRDefault="00AA2E32" w:rsidP="00AA2E32">
      <w:pPr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Other</w:t>
      </w:r>
    </w:p>
    <w:p w:rsidR="00AA2E32" w:rsidRPr="000355DD" w:rsidRDefault="00AA2E32" w:rsidP="00AA2E3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Object Oriented programming(OOP)</w:t>
      </w:r>
    </w:p>
    <w:p w:rsidR="00AA2E32" w:rsidRDefault="00AA2E32" w:rsidP="00AA2E32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 xml:space="preserve">Strong knowledge on SQL </w:t>
      </w:r>
      <w:proofErr w:type="gramStart"/>
      <w:r w:rsidRPr="000355DD">
        <w:rPr>
          <w:rFonts w:asciiTheme="minorHAnsi" w:hAnsiTheme="minorHAnsi" w:cstheme="minorHAnsi"/>
          <w:sz w:val="22"/>
          <w:szCs w:val="22"/>
        </w:rPr>
        <w:t>query</w:t>
      </w:r>
      <w:proofErr w:type="gramEnd"/>
      <w:r w:rsidRPr="000355DD">
        <w:rPr>
          <w:rFonts w:asciiTheme="minorHAnsi" w:hAnsiTheme="minorHAnsi" w:cstheme="minorHAnsi"/>
          <w:sz w:val="22"/>
          <w:szCs w:val="22"/>
        </w:rPr>
        <w:t xml:space="preserve"> language.</w:t>
      </w:r>
    </w:p>
    <w:p w:rsidR="006F72B4" w:rsidRPr="000355DD" w:rsidRDefault="006F72B4" w:rsidP="006F72B4">
      <w:pPr>
        <w:ind w:left="1800"/>
        <w:rPr>
          <w:rFonts w:asciiTheme="minorHAnsi" w:hAnsiTheme="minorHAnsi" w:cstheme="minorHAnsi"/>
          <w:sz w:val="22"/>
          <w:szCs w:val="22"/>
        </w:rPr>
      </w:pPr>
    </w:p>
    <w:p w:rsidR="00AA2E32" w:rsidRPr="000355DD" w:rsidRDefault="00AA2E32" w:rsidP="00AA2E32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Academic Qualifications</w:t>
      </w:r>
    </w:p>
    <w:p w:rsidR="00AA2E32" w:rsidRPr="000355DD" w:rsidRDefault="00AA2E32" w:rsidP="00AA2E32">
      <w:pPr>
        <w:spacing w:line="360" w:lineRule="auto"/>
        <w:ind w:left="595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Master</w:t>
      </w:r>
      <w:r w:rsidRPr="000355DD">
        <w:rPr>
          <w:rFonts w:asciiTheme="minorHAnsi" w:hAnsiTheme="minorHAnsi" w:cstheme="minorHAnsi"/>
          <w:b/>
          <w:sz w:val="22"/>
          <w:szCs w:val="22"/>
        </w:rPr>
        <w:t xml:space="preserve"> of Science – </w:t>
      </w:r>
      <w:r w:rsidRPr="000355DD">
        <w:rPr>
          <w:rFonts w:asciiTheme="minorHAnsi" w:hAnsiTheme="minorHAnsi" w:cstheme="minorHAnsi"/>
          <w:sz w:val="22"/>
          <w:szCs w:val="22"/>
        </w:rPr>
        <w:t xml:space="preserve">Software Engineering </w:t>
      </w:r>
    </w:p>
    <w:p w:rsidR="00AA2E32" w:rsidRPr="000355DD" w:rsidRDefault="00AA2E32" w:rsidP="00AA2E32">
      <w:pPr>
        <w:spacing w:line="360" w:lineRule="auto"/>
        <w:ind w:left="595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ab/>
      </w:r>
      <w:r w:rsidRPr="000355DD">
        <w:rPr>
          <w:rFonts w:asciiTheme="minorHAnsi" w:hAnsiTheme="minorHAnsi" w:cstheme="minorHAnsi"/>
          <w:sz w:val="22"/>
          <w:szCs w:val="22"/>
        </w:rPr>
        <w:tab/>
      </w:r>
      <w:r w:rsidR="00BE7622">
        <w:rPr>
          <w:rFonts w:asciiTheme="minorHAnsi" w:hAnsiTheme="minorHAnsi" w:cstheme="minorHAnsi"/>
          <w:sz w:val="22"/>
          <w:szCs w:val="22"/>
        </w:rPr>
        <w:t xml:space="preserve">2010-2011: </w:t>
      </w:r>
      <w:r w:rsidRPr="000355DD">
        <w:rPr>
          <w:rFonts w:asciiTheme="minorHAnsi" w:hAnsiTheme="minorHAnsi" w:cstheme="minorHAnsi"/>
          <w:sz w:val="22"/>
          <w:szCs w:val="22"/>
        </w:rPr>
        <w:t>University of Portsmouth - Portsmouth,</w:t>
      </w:r>
      <w:r w:rsidR="00F8633E" w:rsidRPr="000355DD">
        <w:rPr>
          <w:rFonts w:asciiTheme="minorHAnsi" w:hAnsiTheme="minorHAnsi" w:cstheme="minorHAnsi"/>
          <w:sz w:val="22"/>
          <w:szCs w:val="22"/>
        </w:rPr>
        <w:t xml:space="preserve"> </w:t>
      </w:r>
      <w:r w:rsidRPr="000355DD">
        <w:rPr>
          <w:rFonts w:asciiTheme="minorHAnsi" w:hAnsiTheme="minorHAnsi" w:cstheme="minorHAnsi"/>
          <w:sz w:val="22"/>
          <w:szCs w:val="22"/>
        </w:rPr>
        <w:t>UK.</w:t>
      </w:r>
    </w:p>
    <w:p w:rsidR="00AA2E32" w:rsidRPr="000355DD" w:rsidRDefault="00AA2E32" w:rsidP="00AA2E32">
      <w:pPr>
        <w:spacing w:line="360" w:lineRule="auto"/>
        <w:ind w:left="595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Bachelor</w:t>
      </w:r>
      <w:r w:rsidRPr="000355DD">
        <w:rPr>
          <w:rFonts w:asciiTheme="minorHAnsi" w:hAnsiTheme="minorHAnsi" w:cstheme="minorHAnsi"/>
          <w:b/>
          <w:sz w:val="22"/>
          <w:szCs w:val="22"/>
        </w:rPr>
        <w:t xml:space="preserve"> of IT – 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Computer Science </w:t>
      </w:r>
    </w:p>
    <w:p w:rsidR="00AA2E32" w:rsidRPr="000355DD" w:rsidRDefault="00AA2E32" w:rsidP="00AA2E32">
      <w:pPr>
        <w:spacing w:line="360" w:lineRule="auto"/>
        <w:ind w:left="595"/>
        <w:rPr>
          <w:rStyle w:val="Table"/>
          <w:rFonts w:asciiTheme="minorHAnsi" w:hAnsiTheme="minorHAnsi" w:cstheme="minorHAnsi"/>
          <w:iCs/>
          <w:spacing w:val="-2"/>
          <w:sz w:val="22"/>
          <w:szCs w:val="22"/>
        </w:rPr>
      </w:pP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="00BE7622">
        <w:rPr>
          <w:rFonts w:asciiTheme="minorHAnsi" w:hAnsiTheme="minorHAnsi" w:cstheme="minorHAnsi"/>
          <w:bCs/>
          <w:sz w:val="22"/>
          <w:szCs w:val="22"/>
        </w:rPr>
        <w:t>2004-</w:t>
      </w:r>
      <w:r w:rsidRPr="000355DD">
        <w:rPr>
          <w:rFonts w:asciiTheme="minorHAnsi" w:hAnsiTheme="minorHAnsi" w:cstheme="minorHAnsi"/>
          <w:bCs/>
          <w:sz w:val="22"/>
          <w:szCs w:val="22"/>
        </w:rPr>
        <w:t>2008</w:t>
      </w:r>
      <w:r w:rsidR="00BE7622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0355DD">
        <w:rPr>
          <w:rFonts w:asciiTheme="minorHAnsi" w:hAnsiTheme="minorHAnsi" w:cstheme="minorHAnsi"/>
          <w:sz w:val="22"/>
          <w:szCs w:val="22"/>
        </w:rPr>
        <w:t xml:space="preserve">University of Colombo </w:t>
      </w:r>
      <w:r w:rsidR="00BE7622">
        <w:rPr>
          <w:rFonts w:asciiTheme="minorHAnsi" w:hAnsiTheme="minorHAnsi" w:cstheme="minorHAnsi"/>
          <w:sz w:val="22"/>
          <w:szCs w:val="22"/>
        </w:rPr>
        <w:t>–</w:t>
      </w:r>
      <w:r w:rsidRPr="000355DD">
        <w:rPr>
          <w:rFonts w:asciiTheme="minorHAnsi" w:hAnsiTheme="minorHAnsi" w:cstheme="minorHAnsi"/>
          <w:sz w:val="22"/>
          <w:szCs w:val="22"/>
        </w:rPr>
        <w:t xml:space="preserve"> </w:t>
      </w:r>
      <w:r w:rsidR="00BE7622">
        <w:rPr>
          <w:rFonts w:asciiTheme="minorHAnsi" w:hAnsiTheme="minorHAnsi" w:cstheme="minorHAnsi"/>
          <w:sz w:val="22"/>
          <w:szCs w:val="22"/>
        </w:rPr>
        <w:t>Colombo,</w:t>
      </w:r>
      <w:r w:rsidR="00BE7622" w:rsidRPr="000355DD">
        <w:rPr>
          <w:rFonts w:asciiTheme="minorHAnsi" w:hAnsiTheme="minorHAnsi" w:cstheme="minorHAnsi"/>
          <w:sz w:val="22"/>
          <w:szCs w:val="22"/>
        </w:rPr>
        <w:t xml:space="preserve"> Sri</w:t>
      </w:r>
      <w:r w:rsidRPr="000355DD">
        <w:rPr>
          <w:rFonts w:asciiTheme="minorHAnsi" w:hAnsiTheme="minorHAnsi" w:cstheme="minorHAnsi"/>
          <w:sz w:val="22"/>
          <w:szCs w:val="22"/>
        </w:rPr>
        <w:t xml:space="preserve"> Lanka</w:t>
      </w:r>
      <w:r w:rsidRPr="000355DD">
        <w:rPr>
          <w:rStyle w:val="Table"/>
          <w:rFonts w:asciiTheme="minorHAnsi" w:hAnsiTheme="minorHAnsi" w:cstheme="minorHAnsi"/>
          <w:iCs/>
          <w:spacing w:val="-2"/>
          <w:sz w:val="22"/>
          <w:szCs w:val="22"/>
        </w:rPr>
        <w:t>.</w:t>
      </w:r>
    </w:p>
    <w:p w:rsidR="00AA2E32" w:rsidRPr="000355DD" w:rsidRDefault="00AA2E32" w:rsidP="00AA2E32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Professional Qualifications</w:t>
      </w:r>
    </w:p>
    <w:p w:rsidR="00AA2E32" w:rsidRDefault="00AA2E32" w:rsidP="00AA2E32">
      <w:pPr>
        <w:spacing w:line="360" w:lineRule="auto"/>
        <w:ind w:left="645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 xml:space="preserve">Associate Member of </w:t>
      </w:r>
      <w:r w:rsidRPr="000355DD">
        <w:rPr>
          <w:rFonts w:asciiTheme="minorHAnsi" w:hAnsiTheme="minorHAnsi" w:cstheme="minorHAnsi"/>
          <w:b/>
          <w:bCs/>
          <w:sz w:val="22"/>
          <w:szCs w:val="22"/>
        </w:rPr>
        <w:t>BCS</w:t>
      </w:r>
      <w:r w:rsidRPr="000355DD">
        <w:rPr>
          <w:rFonts w:asciiTheme="minorHAnsi" w:hAnsiTheme="minorHAnsi" w:cstheme="minorHAnsi"/>
          <w:sz w:val="22"/>
          <w:szCs w:val="22"/>
        </w:rPr>
        <w:t xml:space="preserve"> </w:t>
      </w:r>
      <w:r w:rsidR="003C35CC" w:rsidRPr="000355DD">
        <w:rPr>
          <w:rFonts w:asciiTheme="minorHAnsi" w:hAnsiTheme="minorHAnsi" w:cstheme="minorHAnsi"/>
          <w:sz w:val="22"/>
          <w:szCs w:val="22"/>
        </w:rPr>
        <w:t>(British</w:t>
      </w:r>
      <w:r w:rsidRPr="000355DD">
        <w:rPr>
          <w:rFonts w:asciiTheme="minorHAnsi" w:hAnsiTheme="minorHAnsi" w:cstheme="minorHAnsi"/>
          <w:sz w:val="22"/>
          <w:szCs w:val="22"/>
        </w:rPr>
        <w:t xml:space="preserve"> Computer Society)</w:t>
      </w:r>
    </w:p>
    <w:p w:rsidR="00BE7622" w:rsidRDefault="00BE7622" w:rsidP="00AA2E32">
      <w:pPr>
        <w:spacing w:line="360" w:lineRule="auto"/>
        <w:ind w:left="64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Member of IET (The Institution of Engineering and Technology)</w:t>
      </w:r>
    </w:p>
    <w:p w:rsidR="00EB4F63" w:rsidRPr="000355DD" w:rsidRDefault="00EB4F63" w:rsidP="00AA2E32">
      <w:pPr>
        <w:spacing w:line="360" w:lineRule="auto"/>
        <w:ind w:left="645"/>
        <w:rPr>
          <w:rFonts w:asciiTheme="minorHAnsi" w:hAnsiTheme="minorHAnsi" w:cstheme="minorHAnsi"/>
          <w:sz w:val="22"/>
          <w:szCs w:val="22"/>
        </w:rPr>
      </w:pPr>
    </w:p>
    <w:p w:rsidR="00AA2E32" w:rsidRPr="000355DD" w:rsidRDefault="00AA2E32" w:rsidP="00AA2E32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 xml:space="preserve">Experience Summary </w:t>
      </w:r>
    </w:p>
    <w:p w:rsidR="00AA2E32" w:rsidRPr="000355DD" w:rsidRDefault="005C64C7" w:rsidP="00AA2E32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RBR</w:t>
      </w:r>
      <w:r w:rsidR="00AA2E32" w:rsidRPr="000355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A2E32" w:rsidRPr="000355DD">
        <w:rPr>
          <w:rFonts w:asciiTheme="minorHAnsi" w:hAnsiTheme="minorHAnsi" w:cstheme="minorHAnsi"/>
          <w:sz w:val="22"/>
          <w:szCs w:val="22"/>
        </w:rPr>
        <w:t xml:space="preserve">Computer Systems – </w:t>
      </w:r>
      <w:r w:rsidRPr="000355DD">
        <w:rPr>
          <w:rFonts w:asciiTheme="minorHAnsi" w:hAnsiTheme="minorHAnsi" w:cstheme="minorHAnsi"/>
          <w:sz w:val="22"/>
          <w:szCs w:val="22"/>
        </w:rPr>
        <w:t>Crawley, UK</w:t>
      </w:r>
      <w:r w:rsidR="003C35CC" w:rsidRPr="000355DD">
        <w:rPr>
          <w:rFonts w:asciiTheme="minorHAnsi" w:hAnsiTheme="minorHAnsi" w:cstheme="minorHAnsi"/>
          <w:sz w:val="22"/>
          <w:szCs w:val="22"/>
        </w:rPr>
        <w:t>.</w:t>
      </w:r>
      <w:r w:rsidRPr="000355DD">
        <w:rPr>
          <w:rFonts w:asciiTheme="minorHAnsi" w:hAnsiTheme="minorHAnsi" w:cstheme="minorHAnsi"/>
          <w:sz w:val="22"/>
          <w:szCs w:val="22"/>
        </w:rPr>
        <w:t xml:space="preserve"> </w:t>
      </w:r>
      <w:r w:rsidR="00182DE1" w:rsidRPr="000355DD">
        <w:rPr>
          <w:rFonts w:asciiTheme="minorHAnsi" w:hAnsiTheme="minorHAnsi" w:cstheme="minorHAnsi"/>
          <w:sz w:val="22"/>
          <w:szCs w:val="22"/>
        </w:rPr>
        <w:t>Is</w:t>
      </w:r>
      <w:r w:rsidR="00AA2E32" w:rsidRPr="000355DD">
        <w:rPr>
          <w:rFonts w:asciiTheme="minorHAnsi" w:hAnsiTheme="minorHAnsi" w:cstheme="minorHAnsi"/>
          <w:sz w:val="22"/>
          <w:szCs w:val="22"/>
        </w:rPr>
        <w:t xml:space="preserve"> a software solution developer for the area. (2009 April to </w:t>
      </w:r>
      <w:r w:rsidR="00BB2132">
        <w:rPr>
          <w:rFonts w:asciiTheme="minorHAnsi" w:hAnsiTheme="minorHAnsi" w:cstheme="minorHAnsi"/>
          <w:sz w:val="22"/>
          <w:szCs w:val="22"/>
        </w:rPr>
        <w:t>2012 Apr</w:t>
      </w:r>
      <w:r w:rsidR="00AA2E32" w:rsidRPr="000355DD">
        <w:rPr>
          <w:rFonts w:asciiTheme="minorHAnsi" w:hAnsiTheme="minorHAnsi" w:cstheme="minorHAnsi"/>
          <w:sz w:val="22"/>
          <w:szCs w:val="22"/>
        </w:rPr>
        <w:t>)</w:t>
      </w:r>
    </w:p>
    <w:p w:rsidR="00AA2E32" w:rsidRPr="000355DD" w:rsidRDefault="00AA2E32" w:rsidP="00AA2E32">
      <w:pPr>
        <w:rPr>
          <w:rFonts w:asciiTheme="minorHAnsi" w:hAnsiTheme="minorHAnsi" w:cstheme="minorHAnsi"/>
          <w:sz w:val="22"/>
          <w:szCs w:val="22"/>
        </w:rPr>
      </w:pPr>
    </w:p>
    <w:p w:rsidR="00AA2E32" w:rsidRPr="000355DD" w:rsidRDefault="00AA2E32" w:rsidP="00AA2E32">
      <w:pPr>
        <w:ind w:left="450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Project</w:t>
      </w:r>
      <w:r w:rsidRPr="000355DD">
        <w:rPr>
          <w:rFonts w:asciiTheme="minorHAnsi" w:hAnsiTheme="minorHAnsi" w:cstheme="minorHAnsi"/>
          <w:sz w:val="22"/>
          <w:szCs w:val="22"/>
        </w:rPr>
        <w:t xml:space="preserve">: </w:t>
      </w:r>
      <w:r w:rsidRPr="000355DD">
        <w:rPr>
          <w:rFonts w:asciiTheme="minorHAnsi" w:hAnsiTheme="minorHAnsi" w:cstheme="minorHAnsi"/>
          <w:sz w:val="22"/>
          <w:szCs w:val="22"/>
        </w:rPr>
        <w:tab/>
      </w:r>
      <w:r w:rsidRPr="000355DD">
        <w:rPr>
          <w:rFonts w:asciiTheme="minorHAnsi" w:hAnsiTheme="minorHAnsi" w:cstheme="minorHAnsi"/>
          <w:sz w:val="22"/>
          <w:szCs w:val="22"/>
        </w:rPr>
        <w:tab/>
        <w:t xml:space="preserve">Inventory control </w:t>
      </w:r>
      <w:r w:rsidR="006F72B4">
        <w:rPr>
          <w:rFonts w:asciiTheme="minorHAnsi" w:hAnsiTheme="minorHAnsi" w:cstheme="minorHAnsi"/>
          <w:sz w:val="22"/>
          <w:szCs w:val="22"/>
        </w:rPr>
        <w:t xml:space="preserve">management </w:t>
      </w:r>
      <w:r w:rsidRPr="000355DD">
        <w:rPr>
          <w:rFonts w:asciiTheme="minorHAnsi" w:hAnsiTheme="minorHAnsi" w:cstheme="minorHAnsi"/>
          <w:sz w:val="22"/>
          <w:szCs w:val="22"/>
        </w:rPr>
        <w:t xml:space="preserve">system and </w:t>
      </w:r>
      <w:r w:rsidR="006F72B4">
        <w:rPr>
          <w:rFonts w:asciiTheme="minorHAnsi" w:hAnsiTheme="minorHAnsi" w:cstheme="minorHAnsi"/>
          <w:sz w:val="22"/>
          <w:szCs w:val="22"/>
        </w:rPr>
        <w:t>Point Of Sale System</w:t>
      </w:r>
    </w:p>
    <w:p w:rsidR="00AA2E32" w:rsidRPr="000355DD" w:rsidRDefault="00AA2E32" w:rsidP="00AA2E32">
      <w:pPr>
        <w:ind w:left="450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Technologies</w:t>
      </w:r>
      <w:r w:rsidR="00953EA1" w:rsidRPr="000355DD">
        <w:rPr>
          <w:rFonts w:asciiTheme="minorHAnsi" w:hAnsiTheme="minorHAnsi" w:cstheme="minorHAnsi"/>
          <w:sz w:val="22"/>
          <w:szCs w:val="22"/>
        </w:rPr>
        <w:t>:</w:t>
      </w:r>
      <w:r w:rsidR="00953EA1" w:rsidRPr="000355DD">
        <w:rPr>
          <w:rFonts w:asciiTheme="minorHAnsi" w:hAnsiTheme="minorHAnsi" w:cstheme="minorHAnsi"/>
          <w:sz w:val="22"/>
          <w:szCs w:val="22"/>
        </w:rPr>
        <w:tab/>
        <w:t>C#.Net, SQL server 2008</w:t>
      </w:r>
    </w:p>
    <w:p w:rsidR="00953EA1" w:rsidRPr="000355DD" w:rsidRDefault="00AA2E32" w:rsidP="00953EA1">
      <w:pPr>
        <w:ind w:left="450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Clients:</w:t>
      </w:r>
      <w:r w:rsidRPr="000355D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5C64C7" w:rsidRPr="000355DD">
        <w:rPr>
          <w:rFonts w:asciiTheme="minorHAnsi" w:hAnsiTheme="minorHAnsi" w:cstheme="minorHAnsi"/>
          <w:sz w:val="22"/>
          <w:szCs w:val="22"/>
        </w:rPr>
        <w:t>Spice Lanka</w:t>
      </w:r>
      <w:r w:rsidRPr="000355DD">
        <w:rPr>
          <w:rFonts w:asciiTheme="minorHAnsi" w:hAnsiTheme="minorHAnsi" w:cstheme="minorHAnsi"/>
          <w:sz w:val="22"/>
          <w:szCs w:val="22"/>
        </w:rPr>
        <w:t xml:space="preserve"> </w:t>
      </w:r>
      <w:r w:rsidR="00F8633E" w:rsidRPr="000355DD">
        <w:rPr>
          <w:rFonts w:asciiTheme="minorHAnsi" w:hAnsiTheme="minorHAnsi" w:cstheme="minorHAnsi"/>
          <w:sz w:val="22"/>
          <w:szCs w:val="22"/>
        </w:rPr>
        <w:t>–</w:t>
      </w:r>
      <w:r w:rsidRPr="000355DD">
        <w:rPr>
          <w:rFonts w:asciiTheme="minorHAnsi" w:hAnsiTheme="minorHAnsi" w:cstheme="minorHAnsi"/>
          <w:sz w:val="22"/>
          <w:szCs w:val="22"/>
        </w:rPr>
        <w:t xml:space="preserve"> </w:t>
      </w:r>
      <w:r w:rsidR="00F8633E" w:rsidRPr="000355DD">
        <w:rPr>
          <w:rFonts w:asciiTheme="minorHAnsi" w:hAnsiTheme="minorHAnsi" w:cstheme="minorHAnsi"/>
          <w:sz w:val="22"/>
          <w:szCs w:val="22"/>
        </w:rPr>
        <w:t>Middleborough, UK</w:t>
      </w:r>
    </w:p>
    <w:p w:rsidR="00AA2E32" w:rsidRPr="000355DD" w:rsidRDefault="00AA2E32" w:rsidP="00953EA1">
      <w:pPr>
        <w:ind w:left="450"/>
        <w:rPr>
          <w:rFonts w:asciiTheme="minorHAnsi" w:hAnsiTheme="minorHAnsi" w:cstheme="minorHAnsi"/>
          <w:sz w:val="22"/>
          <w:szCs w:val="22"/>
          <w:lang w:eastAsia="en-GB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Role</w:t>
      </w:r>
      <w:r w:rsidRPr="000355DD">
        <w:rPr>
          <w:rFonts w:asciiTheme="minorHAnsi" w:hAnsiTheme="minorHAnsi" w:cstheme="minorHAnsi"/>
          <w:sz w:val="22"/>
          <w:szCs w:val="22"/>
        </w:rPr>
        <w:t>:</w:t>
      </w:r>
      <w:r w:rsidRPr="000355DD">
        <w:rPr>
          <w:rFonts w:asciiTheme="minorHAnsi" w:hAnsiTheme="minorHAnsi" w:cstheme="minorHAnsi"/>
          <w:sz w:val="22"/>
          <w:szCs w:val="22"/>
        </w:rPr>
        <w:tab/>
      </w:r>
      <w:r w:rsidRPr="000355DD">
        <w:rPr>
          <w:rFonts w:asciiTheme="minorHAnsi" w:hAnsiTheme="minorHAnsi" w:cstheme="minorHAnsi"/>
          <w:sz w:val="22"/>
          <w:szCs w:val="22"/>
        </w:rPr>
        <w:tab/>
      </w:r>
      <w:r w:rsidR="006F72B4">
        <w:rPr>
          <w:rFonts w:asciiTheme="minorHAnsi" w:hAnsiTheme="minorHAnsi" w:cstheme="minorHAnsi"/>
          <w:sz w:val="22"/>
          <w:szCs w:val="22"/>
        </w:rPr>
        <w:t>Software Engineer</w:t>
      </w:r>
    </w:p>
    <w:p w:rsidR="00AA2E32" w:rsidRPr="000355DD" w:rsidRDefault="00AA2E32" w:rsidP="00AA2E32">
      <w:pPr>
        <w:ind w:left="450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Implementation</w:t>
      </w:r>
      <w:r w:rsidR="003C35CC" w:rsidRPr="000355DD">
        <w:rPr>
          <w:rFonts w:asciiTheme="minorHAnsi" w:hAnsiTheme="minorHAnsi" w:cstheme="minorHAnsi"/>
          <w:sz w:val="22"/>
          <w:szCs w:val="22"/>
        </w:rPr>
        <w:t>:</w:t>
      </w:r>
      <w:r w:rsidR="003C35CC" w:rsidRPr="000355DD">
        <w:rPr>
          <w:rFonts w:asciiTheme="minorHAnsi" w:hAnsiTheme="minorHAnsi" w:cstheme="minorHAnsi"/>
          <w:sz w:val="22"/>
          <w:szCs w:val="22"/>
        </w:rPr>
        <w:tab/>
        <w:t>Inventory Control, POS and</w:t>
      </w:r>
      <w:r w:rsidR="006F72B4">
        <w:rPr>
          <w:rFonts w:asciiTheme="minorHAnsi" w:hAnsiTheme="minorHAnsi" w:cstheme="minorHAnsi"/>
          <w:sz w:val="22"/>
          <w:szCs w:val="22"/>
        </w:rPr>
        <w:t xml:space="preserve"> producing </w:t>
      </w:r>
      <w:r w:rsidR="006F72B4" w:rsidRPr="000355DD">
        <w:rPr>
          <w:rFonts w:asciiTheme="minorHAnsi" w:hAnsiTheme="minorHAnsi" w:cstheme="minorHAnsi"/>
          <w:sz w:val="22"/>
          <w:szCs w:val="22"/>
        </w:rPr>
        <w:t>reports</w:t>
      </w:r>
      <w:r w:rsidR="006F72B4">
        <w:rPr>
          <w:rFonts w:asciiTheme="minorHAnsi" w:hAnsiTheme="minorHAnsi" w:cstheme="minorHAnsi"/>
          <w:sz w:val="22"/>
          <w:szCs w:val="22"/>
        </w:rPr>
        <w:t>.</w:t>
      </w:r>
      <w:r w:rsidR="006F72B4" w:rsidRPr="006F72B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r w:rsidR="006F72B4" w:rsidRPr="000355DD">
        <w:rPr>
          <w:rFonts w:asciiTheme="minorHAnsi" w:hAnsiTheme="minorHAnsi" w:cstheme="minorHAnsi"/>
          <w:sz w:val="22"/>
          <w:szCs w:val="22"/>
          <w:lang w:eastAsia="en-GB"/>
        </w:rPr>
        <w:t>Requirement gathering, System Design, Implementation, Integration, Testing, User Training</w:t>
      </w:r>
      <w:r w:rsidR="006F72B4">
        <w:rPr>
          <w:rFonts w:asciiTheme="minorHAnsi" w:hAnsiTheme="minorHAnsi" w:cstheme="minorHAnsi"/>
          <w:sz w:val="22"/>
          <w:szCs w:val="22"/>
          <w:lang w:eastAsia="en-GB"/>
        </w:rPr>
        <w:t xml:space="preserve"> and </w:t>
      </w:r>
      <w:r w:rsidR="006F72B4" w:rsidRPr="000355DD">
        <w:rPr>
          <w:rFonts w:asciiTheme="minorHAnsi" w:hAnsiTheme="minorHAnsi" w:cstheme="minorHAnsi"/>
          <w:sz w:val="22"/>
          <w:szCs w:val="22"/>
          <w:lang w:eastAsia="en-GB"/>
        </w:rPr>
        <w:t>customization according to the user requirements. Report creation according to the user requirements.</w:t>
      </w:r>
    </w:p>
    <w:p w:rsidR="00AA2E32" w:rsidRPr="000355DD" w:rsidRDefault="00AA2E32" w:rsidP="00AA2E32">
      <w:pPr>
        <w:ind w:left="450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b/>
          <w:bCs/>
          <w:sz w:val="22"/>
          <w:szCs w:val="22"/>
        </w:rPr>
        <w:t>Responsibilities</w:t>
      </w:r>
      <w:r w:rsidRPr="000355DD">
        <w:rPr>
          <w:rFonts w:asciiTheme="minorHAnsi" w:hAnsiTheme="minorHAnsi" w:cstheme="minorHAnsi"/>
          <w:sz w:val="22"/>
          <w:szCs w:val="22"/>
        </w:rPr>
        <w:t>:</w:t>
      </w:r>
      <w:r w:rsidRPr="000355DD">
        <w:rPr>
          <w:rFonts w:asciiTheme="minorHAnsi" w:hAnsiTheme="minorHAnsi" w:cstheme="minorHAnsi"/>
          <w:sz w:val="22"/>
          <w:szCs w:val="22"/>
        </w:rPr>
        <w:tab/>
        <w:t>Analyze, design and Implementation of the software</w:t>
      </w:r>
      <w:r w:rsidR="006F72B4">
        <w:rPr>
          <w:rFonts w:asciiTheme="minorHAnsi" w:hAnsiTheme="minorHAnsi" w:cstheme="minorHAnsi"/>
          <w:sz w:val="22"/>
          <w:szCs w:val="22"/>
        </w:rPr>
        <w:t>.</w:t>
      </w:r>
      <w:r w:rsidRPr="000355DD">
        <w:rPr>
          <w:rFonts w:asciiTheme="minorHAnsi" w:hAnsiTheme="minorHAnsi" w:cstheme="minorHAnsi"/>
          <w:sz w:val="22"/>
          <w:szCs w:val="22"/>
        </w:rPr>
        <w:tab/>
      </w:r>
    </w:p>
    <w:p w:rsidR="00AA2E32" w:rsidRPr="000355DD" w:rsidRDefault="00AA2E32" w:rsidP="00AA2E32">
      <w:pPr>
        <w:rPr>
          <w:rFonts w:asciiTheme="minorHAnsi" w:hAnsiTheme="minorHAnsi" w:cstheme="minorHAnsi"/>
          <w:sz w:val="22"/>
          <w:szCs w:val="22"/>
        </w:rPr>
      </w:pPr>
    </w:p>
    <w:p w:rsidR="00AA2E32" w:rsidRPr="000355DD" w:rsidRDefault="00AA2E32" w:rsidP="00AA2E32">
      <w:pPr>
        <w:numPr>
          <w:ilvl w:val="0"/>
          <w:numId w:val="2"/>
        </w:numPr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 xml:space="preserve">University of </w:t>
      </w:r>
      <w:r w:rsidR="005C64C7" w:rsidRPr="000355DD">
        <w:rPr>
          <w:rFonts w:asciiTheme="minorHAnsi" w:hAnsiTheme="minorHAnsi" w:cstheme="minorHAnsi"/>
          <w:b/>
          <w:sz w:val="22"/>
          <w:szCs w:val="22"/>
        </w:rPr>
        <w:t>Portsmouth</w:t>
      </w:r>
      <w:r w:rsidRPr="000355D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5C64C7" w:rsidRPr="000355DD">
        <w:rPr>
          <w:rFonts w:asciiTheme="minorHAnsi" w:hAnsiTheme="minorHAnsi" w:cstheme="minorHAnsi"/>
          <w:b/>
          <w:sz w:val="22"/>
          <w:szCs w:val="22"/>
        </w:rPr>
        <w:t>Portsmouth,</w:t>
      </w:r>
      <w:r w:rsidR="00F8633E" w:rsidRPr="000355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C64C7" w:rsidRPr="000355DD">
        <w:rPr>
          <w:rFonts w:asciiTheme="minorHAnsi" w:hAnsiTheme="minorHAnsi" w:cstheme="minorHAnsi"/>
          <w:b/>
          <w:sz w:val="22"/>
          <w:szCs w:val="22"/>
        </w:rPr>
        <w:t>UK</w:t>
      </w:r>
      <w:r w:rsidRPr="000355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(2010 </w:t>
      </w:r>
      <w:r w:rsidR="005C64C7" w:rsidRPr="000355DD">
        <w:rPr>
          <w:rFonts w:asciiTheme="minorHAnsi" w:hAnsiTheme="minorHAnsi" w:cstheme="minorHAnsi"/>
          <w:bCs/>
          <w:sz w:val="22"/>
          <w:szCs w:val="22"/>
        </w:rPr>
        <w:t>Sep to 2011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C64C7" w:rsidRPr="000355DD">
        <w:rPr>
          <w:rFonts w:asciiTheme="minorHAnsi" w:hAnsiTheme="minorHAnsi" w:cstheme="minorHAnsi"/>
          <w:bCs/>
          <w:sz w:val="22"/>
          <w:szCs w:val="22"/>
        </w:rPr>
        <w:t>Sep</w:t>
      </w:r>
      <w:r w:rsidRPr="000355DD">
        <w:rPr>
          <w:rFonts w:asciiTheme="minorHAnsi" w:hAnsiTheme="minorHAnsi" w:cstheme="minorHAnsi"/>
          <w:bCs/>
          <w:sz w:val="22"/>
          <w:szCs w:val="22"/>
        </w:rPr>
        <w:t>)</w:t>
      </w:r>
    </w:p>
    <w:p w:rsidR="00AA2E32" w:rsidRPr="000355DD" w:rsidRDefault="00AA2E32" w:rsidP="00AA2E32">
      <w:pPr>
        <w:rPr>
          <w:rFonts w:asciiTheme="minorHAnsi" w:hAnsiTheme="minorHAnsi" w:cstheme="minorHAnsi"/>
          <w:bCs/>
          <w:sz w:val="22"/>
          <w:szCs w:val="22"/>
        </w:rPr>
      </w:pPr>
    </w:p>
    <w:p w:rsidR="00AA2E32" w:rsidRPr="000355DD" w:rsidRDefault="00AA2E32" w:rsidP="00AA2E32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Project:</w:t>
      </w:r>
      <w:r w:rsidRPr="000355DD">
        <w:rPr>
          <w:rFonts w:asciiTheme="minorHAnsi" w:hAnsiTheme="minorHAnsi" w:cstheme="minorHAnsi"/>
          <w:b/>
          <w:sz w:val="22"/>
          <w:szCs w:val="22"/>
        </w:rPr>
        <w:tab/>
      </w:r>
      <w:r w:rsidRPr="000355DD">
        <w:rPr>
          <w:rFonts w:asciiTheme="minorHAnsi" w:hAnsiTheme="minorHAnsi" w:cstheme="minorHAnsi"/>
          <w:b/>
          <w:sz w:val="22"/>
          <w:szCs w:val="22"/>
        </w:rPr>
        <w:tab/>
      </w:r>
      <w:r w:rsidR="005C64C7" w:rsidRPr="000355DD">
        <w:rPr>
          <w:rFonts w:asciiTheme="minorHAnsi" w:hAnsiTheme="minorHAnsi" w:cstheme="minorHAnsi"/>
          <w:bCs/>
          <w:sz w:val="22"/>
          <w:szCs w:val="22"/>
        </w:rPr>
        <w:t>Property Management System</w:t>
      </w:r>
    </w:p>
    <w:p w:rsidR="00AA2E32" w:rsidRPr="000355DD" w:rsidRDefault="00AA2E32" w:rsidP="00AA2E32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Technologies: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="005C64C7" w:rsidRPr="000355DD">
        <w:rPr>
          <w:rFonts w:asciiTheme="minorHAnsi" w:hAnsiTheme="minorHAnsi" w:cstheme="minorHAnsi"/>
          <w:bCs/>
          <w:sz w:val="22"/>
          <w:szCs w:val="22"/>
        </w:rPr>
        <w:t>ASP.NET</w:t>
      </w:r>
      <w:r w:rsidR="00BE762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33B3C">
        <w:rPr>
          <w:rFonts w:asciiTheme="minorHAnsi" w:hAnsiTheme="minorHAnsi" w:cstheme="minorHAnsi"/>
          <w:bCs/>
          <w:sz w:val="22"/>
          <w:szCs w:val="22"/>
        </w:rPr>
        <w:t xml:space="preserve">and </w:t>
      </w:r>
      <w:r w:rsidR="00833B3C" w:rsidRPr="000355DD">
        <w:rPr>
          <w:rFonts w:asciiTheme="minorHAnsi" w:hAnsiTheme="minorHAnsi" w:cstheme="minorHAnsi"/>
          <w:bCs/>
          <w:sz w:val="22"/>
          <w:szCs w:val="22"/>
        </w:rPr>
        <w:t>SQL</w:t>
      </w:r>
      <w:r w:rsidR="005C64C7" w:rsidRPr="000355DD">
        <w:rPr>
          <w:rFonts w:asciiTheme="minorHAnsi" w:hAnsiTheme="minorHAnsi" w:cstheme="minorHAnsi"/>
          <w:bCs/>
          <w:sz w:val="22"/>
          <w:szCs w:val="22"/>
        </w:rPr>
        <w:t xml:space="preserve"> Server</w:t>
      </w:r>
    </w:p>
    <w:p w:rsidR="00AA2E32" w:rsidRPr="000355DD" w:rsidRDefault="00AA2E32" w:rsidP="00AA2E32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Client: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University final year project</w:t>
      </w:r>
    </w:p>
    <w:p w:rsidR="00AA2E32" w:rsidRPr="000355DD" w:rsidRDefault="00AA2E32" w:rsidP="00AA2E32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Role: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Software Engineer</w:t>
      </w:r>
    </w:p>
    <w:p w:rsidR="00AA2E32" w:rsidRPr="000355DD" w:rsidRDefault="00AA2E32" w:rsidP="00AA2E32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 xml:space="preserve">Implementations: 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Web site to gather data and represent results </w:t>
      </w:r>
      <w:r w:rsidR="00B45496" w:rsidRPr="000355DD">
        <w:rPr>
          <w:rFonts w:asciiTheme="minorHAnsi" w:hAnsiTheme="minorHAnsi" w:cstheme="minorHAnsi"/>
          <w:bCs/>
          <w:sz w:val="22"/>
          <w:szCs w:val="22"/>
        </w:rPr>
        <w:t>graphically</w:t>
      </w:r>
      <w:r w:rsidR="00B45496">
        <w:rPr>
          <w:rFonts w:asciiTheme="minorHAnsi" w:hAnsiTheme="minorHAnsi" w:cstheme="minorHAnsi"/>
          <w:bCs/>
          <w:sz w:val="22"/>
          <w:szCs w:val="22"/>
        </w:rPr>
        <w:t>. Create</w:t>
      </w:r>
      <w:r w:rsidR="006F72B4">
        <w:rPr>
          <w:rFonts w:asciiTheme="minorHAnsi" w:hAnsiTheme="minorHAnsi" w:cstheme="minorHAnsi"/>
          <w:bCs/>
          <w:sz w:val="22"/>
          <w:szCs w:val="22"/>
        </w:rPr>
        <w:t xml:space="preserve"> a website to managing </w:t>
      </w:r>
      <w:r w:rsidR="00B45496">
        <w:rPr>
          <w:rFonts w:asciiTheme="minorHAnsi" w:hAnsiTheme="minorHAnsi" w:cstheme="minorHAnsi"/>
          <w:bCs/>
          <w:sz w:val="22"/>
          <w:szCs w:val="22"/>
        </w:rPr>
        <w:t>properties on behalf of landlord and agency.</w:t>
      </w:r>
    </w:p>
    <w:p w:rsidR="00AA2E32" w:rsidRPr="000355DD" w:rsidRDefault="00AA2E32" w:rsidP="00AA2E32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Responsibilities: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Analyze, Design &amp; Implementation of the software</w:t>
      </w:r>
    </w:p>
    <w:p w:rsidR="00AA2E32" w:rsidRPr="000355DD" w:rsidRDefault="00AA2E32" w:rsidP="00AA2E32">
      <w:pPr>
        <w:ind w:left="426"/>
        <w:rPr>
          <w:rFonts w:asciiTheme="minorHAnsi" w:hAnsiTheme="minorHAnsi" w:cstheme="minorHAnsi"/>
          <w:bCs/>
          <w:sz w:val="22"/>
          <w:szCs w:val="22"/>
        </w:rPr>
      </w:pPr>
    </w:p>
    <w:p w:rsidR="00F8633E" w:rsidRPr="000355DD" w:rsidRDefault="00F8633E" w:rsidP="00F8633E">
      <w:pPr>
        <w:numPr>
          <w:ilvl w:val="0"/>
          <w:numId w:val="2"/>
        </w:numPr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 xml:space="preserve">University of Colombo, Colombo, Sri Lanka </w:t>
      </w:r>
      <w:r w:rsidRPr="000355DD">
        <w:rPr>
          <w:rFonts w:asciiTheme="minorHAnsi" w:hAnsiTheme="minorHAnsi" w:cstheme="minorHAnsi"/>
          <w:bCs/>
          <w:sz w:val="22"/>
          <w:szCs w:val="22"/>
        </w:rPr>
        <w:t>(2004 Apr to 2008 Apr)</w:t>
      </w:r>
    </w:p>
    <w:p w:rsidR="00F8633E" w:rsidRPr="000355DD" w:rsidRDefault="00F8633E" w:rsidP="00F8633E">
      <w:pPr>
        <w:rPr>
          <w:rFonts w:asciiTheme="minorHAnsi" w:hAnsiTheme="minorHAnsi" w:cstheme="minorHAnsi"/>
          <w:bCs/>
          <w:sz w:val="22"/>
          <w:szCs w:val="22"/>
        </w:rPr>
      </w:pPr>
    </w:p>
    <w:p w:rsidR="00F8633E" w:rsidRPr="000355DD" w:rsidRDefault="00F8633E" w:rsidP="00F8633E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Project:</w:t>
      </w:r>
      <w:r w:rsidRPr="000355DD">
        <w:rPr>
          <w:rFonts w:asciiTheme="minorHAnsi" w:hAnsiTheme="minorHAnsi" w:cstheme="minorHAnsi"/>
          <w:b/>
          <w:sz w:val="22"/>
          <w:szCs w:val="22"/>
        </w:rPr>
        <w:tab/>
      </w:r>
      <w:r w:rsidRPr="000355DD">
        <w:rPr>
          <w:rFonts w:asciiTheme="minorHAnsi" w:hAnsiTheme="minorHAnsi" w:cstheme="minorHAnsi"/>
          <w:b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>Inventory Control Management System</w:t>
      </w:r>
    </w:p>
    <w:p w:rsidR="00F8633E" w:rsidRPr="000355DD" w:rsidRDefault="00F8633E" w:rsidP="00F8633E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Technologies: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C#.NET, SQL Server, Crystal Reports</w:t>
      </w:r>
    </w:p>
    <w:p w:rsidR="00F8633E" w:rsidRPr="000355DD" w:rsidRDefault="00F8633E" w:rsidP="00F8633E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Client: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University final year project</w:t>
      </w:r>
    </w:p>
    <w:p w:rsidR="00F8633E" w:rsidRPr="000355DD" w:rsidRDefault="00F8633E" w:rsidP="00F8633E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Role: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Software Engineer</w:t>
      </w:r>
    </w:p>
    <w:p w:rsidR="00F8633E" w:rsidRPr="000355DD" w:rsidRDefault="00F8633E" w:rsidP="00F8633E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 xml:space="preserve">Implementations: 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Windows application </w:t>
      </w:r>
      <w:r w:rsidR="00B45496">
        <w:rPr>
          <w:rFonts w:asciiTheme="minorHAnsi" w:hAnsiTheme="minorHAnsi" w:cstheme="minorHAnsi"/>
          <w:bCs/>
          <w:sz w:val="22"/>
          <w:szCs w:val="22"/>
        </w:rPr>
        <w:t xml:space="preserve">to </w:t>
      </w:r>
      <w:r w:rsidRPr="000355DD">
        <w:rPr>
          <w:rFonts w:asciiTheme="minorHAnsi" w:hAnsiTheme="minorHAnsi" w:cstheme="minorHAnsi"/>
          <w:bCs/>
          <w:sz w:val="22"/>
          <w:szCs w:val="22"/>
        </w:rPr>
        <w:t>maintain the inventory</w:t>
      </w:r>
      <w:r w:rsidR="00B45496">
        <w:rPr>
          <w:rFonts w:asciiTheme="minorHAnsi" w:hAnsiTheme="minorHAnsi" w:cstheme="minorHAnsi"/>
          <w:bCs/>
          <w:sz w:val="22"/>
          <w:szCs w:val="22"/>
        </w:rPr>
        <w:t xml:space="preserve"> and Point of sale system to support the installment payment method for a retail electronic shop.</w:t>
      </w:r>
    </w:p>
    <w:p w:rsidR="00F8633E" w:rsidRPr="000355DD" w:rsidRDefault="00F8633E" w:rsidP="00F8633E">
      <w:p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Responsibilities: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="00B45496">
        <w:rPr>
          <w:rFonts w:asciiTheme="minorHAnsi" w:hAnsiTheme="minorHAnsi" w:cstheme="minorHAnsi"/>
          <w:bCs/>
          <w:sz w:val="22"/>
          <w:szCs w:val="22"/>
        </w:rPr>
        <w:t xml:space="preserve"> Analyze, Design,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45496" w:rsidRPr="000355DD">
        <w:rPr>
          <w:rFonts w:asciiTheme="minorHAnsi" w:hAnsiTheme="minorHAnsi" w:cstheme="minorHAnsi"/>
          <w:bCs/>
          <w:sz w:val="22"/>
          <w:szCs w:val="22"/>
        </w:rPr>
        <w:t xml:space="preserve">Implementation </w:t>
      </w:r>
      <w:r w:rsidR="00B45496">
        <w:rPr>
          <w:rFonts w:asciiTheme="minorHAnsi" w:hAnsiTheme="minorHAnsi" w:cstheme="minorHAnsi"/>
          <w:bCs/>
          <w:sz w:val="22"/>
          <w:szCs w:val="22"/>
        </w:rPr>
        <w:t xml:space="preserve">and maintenance </w:t>
      </w:r>
      <w:r w:rsidRPr="000355DD">
        <w:rPr>
          <w:rFonts w:asciiTheme="minorHAnsi" w:hAnsiTheme="minorHAnsi" w:cstheme="minorHAnsi"/>
          <w:bCs/>
          <w:sz w:val="22"/>
          <w:szCs w:val="22"/>
        </w:rPr>
        <w:t>of the software</w:t>
      </w: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</w:p>
    <w:p w:rsidR="00AA2E32" w:rsidRPr="000355DD" w:rsidRDefault="00AA2E32" w:rsidP="00AA2E32">
      <w:pPr>
        <w:numPr>
          <w:ilvl w:val="0"/>
          <w:numId w:val="5"/>
        </w:numPr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 xml:space="preserve">LINMA SYSTEMS 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is a software development company caters Sri Lankan community. </w:t>
      </w:r>
      <w:r w:rsidR="00F8633E" w:rsidRPr="000355DD">
        <w:rPr>
          <w:rFonts w:asciiTheme="minorHAnsi" w:hAnsiTheme="minorHAnsi" w:cstheme="minorHAnsi"/>
          <w:bCs/>
          <w:sz w:val="22"/>
          <w:szCs w:val="22"/>
        </w:rPr>
        <w:t>(2006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8633E" w:rsidRPr="000355DD">
        <w:rPr>
          <w:rFonts w:asciiTheme="minorHAnsi" w:hAnsiTheme="minorHAnsi" w:cstheme="minorHAnsi"/>
          <w:bCs/>
          <w:sz w:val="22"/>
          <w:szCs w:val="22"/>
        </w:rPr>
        <w:t>Aug  to 2008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8633E" w:rsidRPr="000355DD">
        <w:rPr>
          <w:rFonts w:asciiTheme="minorHAnsi" w:hAnsiTheme="minorHAnsi" w:cstheme="minorHAnsi"/>
          <w:bCs/>
          <w:sz w:val="22"/>
          <w:szCs w:val="22"/>
        </w:rPr>
        <w:t>Feb</w:t>
      </w:r>
      <w:r w:rsidRPr="000355DD">
        <w:rPr>
          <w:rFonts w:asciiTheme="minorHAnsi" w:hAnsiTheme="minorHAnsi" w:cstheme="minorHAnsi"/>
          <w:bCs/>
          <w:sz w:val="22"/>
          <w:szCs w:val="22"/>
        </w:rPr>
        <w:t>)</w:t>
      </w: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Project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Hospital Management System</w:t>
      </w: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Technologies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  <w:t>C#.Net, SQL Server, Crystal Reports</w:t>
      </w: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Client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="00B45496">
        <w:rPr>
          <w:rFonts w:asciiTheme="minorHAnsi" w:hAnsiTheme="minorHAnsi" w:cstheme="minorHAnsi"/>
          <w:bCs/>
          <w:sz w:val="22"/>
          <w:szCs w:val="22"/>
        </w:rPr>
        <w:t>Suwasewana Hospital, Kandy, Sri Lanka</w:t>
      </w: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Role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Pr="000355DD">
        <w:rPr>
          <w:rFonts w:asciiTheme="minorHAnsi" w:hAnsiTheme="minorHAnsi" w:cstheme="minorHAnsi"/>
          <w:bCs/>
          <w:sz w:val="22"/>
          <w:szCs w:val="22"/>
        </w:rPr>
        <w:tab/>
      </w:r>
      <w:r w:rsidR="00BE7622" w:rsidRPr="000355DD">
        <w:rPr>
          <w:rFonts w:asciiTheme="minorHAnsi" w:hAnsiTheme="minorHAnsi" w:cstheme="minorHAnsi"/>
          <w:bCs/>
          <w:sz w:val="22"/>
          <w:szCs w:val="22"/>
        </w:rPr>
        <w:t>Software Engineer</w:t>
      </w:r>
    </w:p>
    <w:p w:rsidR="00AA2E32" w:rsidRPr="000355DD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Implementation</w:t>
      </w:r>
      <w:r w:rsidRPr="000355DD">
        <w:rPr>
          <w:rFonts w:asciiTheme="minorHAnsi" w:hAnsiTheme="minorHAnsi" w:cstheme="minorHAnsi"/>
          <w:bCs/>
          <w:sz w:val="22"/>
          <w:szCs w:val="22"/>
        </w:rPr>
        <w:t>: Billing system, Inventory control system, Point of sales system</w:t>
      </w:r>
      <w:r w:rsidR="00833B3C">
        <w:rPr>
          <w:rFonts w:asciiTheme="minorHAnsi" w:hAnsiTheme="minorHAnsi" w:cstheme="minorHAnsi"/>
          <w:bCs/>
          <w:sz w:val="22"/>
          <w:szCs w:val="22"/>
        </w:rPr>
        <w:t xml:space="preserve"> and</w:t>
      </w:r>
      <w:r w:rsidR="00B45496">
        <w:rPr>
          <w:rFonts w:asciiTheme="minorHAnsi" w:hAnsiTheme="minorHAnsi" w:cstheme="minorHAnsi"/>
          <w:bCs/>
          <w:sz w:val="22"/>
          <w:szCs w:val="22"/>
        </w:rPr>
        <w:tab/>
      </w:r>
      <w:r w:rsidR="00182DE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355DD">
        <w:rPr>
          <w:rFonts w:asciiTheme="minorHAnsi" w:hAnsiTheme="minorHAnsi" w:cstheme="minorHAnsi"/>
          <w:bCs/>
          <w:sz w:val="22"/>
          <w:szCs w:val="22"/>
        </w:rPr>
        <w:t>account management system</w:t>
      </w:r>
      <w:r w:rsidR="00B45496">
        <w:rPr>
          <w:rFonts w:asciiTheme="minorHAnsi" w:hAnsiTheme="minorHAnsi" w:cstheme="minorHAnsi"/>
          <w:bCs/>
          <w:sz w:val="22"/>
          <w:szCs w:val="22"/>
        </w:rPr>
        <w:t>.</w:t>
      </w:r>
    </w:p>
    <w:p w:rsidR="00AA2E32" w:rsidRDefault="00AA2E32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0355DD">
        <w:rPr>
          <w:rFonts w:asciiTheme="minorHAnsi" w:hAnsiTheme="minorHAnsi" w:cstheme="minorHAnsi"/>
          <w:b/>
          <w:sz w:val="22"/>
          <w:szCs w:val="22"/>
        </w:rPr>
        <w:t>Responsibilities</w:t>
      </w:r>
      <w:r w:rsidRPr="000355DD">
        <w:rPr>
          <w:rFonts w:asciiTheme="minorHAnsi" w:hAnsiTheme="minorHAnsi" w:cstheme="minorHAnsi"/>
          <w:bCs/>
          <w:sz w:val="22"/>
          <w:szCs w:val="22"/>
        </w:rPr>
        <w:t>: Requireme</w:t>
      </w:r>
      <w:r w:rsidR="00833B3C">
        <w:rPr>
          <w:rFonts w:asciiTheme="minorHAnsi" w:hAnsiTheme="minorHAnsi" w:cstheme="minorHAnsi"/>
          <w:bCs/>
          <w:sz w:val="22"/>
          <w:szCs w:val="22"/>
        </w:rPr>
        <w:t>nt gathering, analyze design,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 implementation</w:t>
      </w:r>
      <w:r w:rsidR="00833B3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355DD">
        <w:rPr>
          <w:rFonts w:asciiTheme="minorHAnsi" w:hAnsiTheme="minorHAnsi" w:cstheme="minorHAnsi"/>
          <w:b/>
          <w:sz w:val="22"/>
          <w:szCs w:val="22"/>
        </w:rPr>
        <w:tab/>
      </w:r>
      <w:r w:rsidRPr="000355DD">
        <w:rPr>
          <w:rFonts w:asciiTheme="minorHAnsi" w:hAnsiTheme="minorHAnsi" w:cstheme="minorHAnsi"/>
          <w:b/>
          <w:sz w:val="22"/>
          <w:szCs w:val="22"/>
        </w:rPr>
        <w:tab/>
      </w:r>
      <w:r w:rsidRPr="000355DD">
        <w:rPr>
          <w:rFonts w:asciiTheme="minorHAnsi" w:hAnsiTheme="minorHAnsi" w:cstheme="minorHAnsi"/>
          <w:b/>
          <w:sz w:val="22"/>
          <w:szCs w:val="22"/>
        </w:rPr>
        <w:tab/>
      </w:r>
      <w:r w:rsidR="00833B3C">
        <w:rPr>
          <w:rFonts w:asciiTheme="minorHAnsi" w:hAnsiTheme="minorHAnsi" w:cstheme="minorHAnsi"/>
          <w:b/>
          <w:sz w:val="22"/>
          <w:szCs w:val="22"/>
        </w:rPr>
        <w:t xml:space="preserve">                             </w:t>
      </w:r>
      <w:r w:rsidRPr="000355DD">
        <w:rPr>
          <w:rFonts w:asciiTheme="minorHAnsi" w:hAnsiTheme="minorHAnsi" w:cstheme="minorHAnsi"/>
          <w:bCs/>
          <w:sz w:val="22"/>
          <w:szCs w:val="22"/>
        </w:rPr>
        <w:t>responding customer enquiries</w:t>
      </w:r>
      <w:r w:rsidR="00833B3C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B45496" w:rsidRPr="000355DD">
        <w:rPr>
          <w:rFonts w:asciiTheme="minorHAnsi" w:hAnsiTheme="minorHAnsi" w:cstheme="minorHAnsi"/>
          <w:bCs/>
          <w:sz w:val="22"/>
          <w:szCs w:val="22"/>
        </w:rPr>
        <w:t>testing</w:t>
      </w:r>
      <w:r w:rsidRPr="000355DD">
        <w:rPr>
          <w:rFonts w:asciiTheme="minorHAnsi" w:hAnsiTheme="minorHAnsi" w:cstheme="minorHAnsi"/>
          <w:bCs/>
          <w:sz w:val="22"/>
          <w:szCs w:val="22"/>
        </w:rPr>
        <w:t>, error fixing</w:t>
      </w:r>
      <w:r w:rsidR="00833B3C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0355DD">
        <w:rPr>
          <w:rFonts w:asciiTheme="minorHAnsi" w:hAnsiTheme="minorHAnsi" w:cstheme="minorHAnsi"/>
          <w:bCs/>
          <w:sz w:val="22"/>
          <w:szCs w:val="22"/>
        </w:rPr>
        <w:t>Customer training</w:t>
      </w:r>
      <w:r w:rsidR="00833B3C">
        <w:rPr>
          <w:rFonts w:asciiTheme="minorHAnsi" w:hAnsiTheme="minorHAnsi" w:cstheme="minorHAnsi"/>
          <w:bCs/>
          <w:sz w:val="22"/>
          <w:szCs w:val="22"/>
        </w:rPr>
        <w:t xml:space="preserve"> and live</w:t>
      </w:r>
      <w:r w:rsidRPr="000355DD">
        <w:rPr>
          <w:rFonts w:asciiTheme="minorHAnsi" w:hAnsiTheme="minorHAnsi" w:cstheme="minorHAnsi"/>
          <w:bCs/>
          <w:sz w:val="22"/>
          <w:szCs w:val="22"/>
        </w:rPr>
        <w:t xml:space="preserve"> data validating</w:t>
      </w:r>
    </w:p>
    <w:p w:rsidR="00B45496" w:rsidRDefault="00B45496" w:rsidP="00AA2E32">
      <w:pPr>
        <w:ind w:left="360"/>
        <w:rPr>
          <w:rFonts w:asciiTheme="minorHAnsi" w:hAnsiTheme="minorHAnsi" w:cstheme="minorHAnsi"/>
          <w:bCs/>
          <w:sz w:val="22"/>
          <w:szCs w:val="22"/>
        </w:rPr>
      </w:pPr>
    </w:p>
    <w:p w:rsidR="00AA2E32" w:rsidRPr="000355DD" w:rsidRDefault="00AA2E32" w:rsidP="00AA2E32">
      <w:pPr>
        <w:pStyle w:val="nuwan"/>
        <w:ind w:right="-23"/>
        <w:rPr>
          <w:rFonts w:asciiTheme="minorHAnsi" w:hAnsiTheme="minorHAnsi" w:cstheme="minorHAnsi"/>
          <w:sz w:val="22"/>
          <w:szCs w:val="22"/>
        </w:rPr>
      </w:pPr>
      <w:r w:rsidRPr="000355DD">
        <w:rPr>
          <w:rFonts w:asciiTheme="minorHAnsi" w:hAnsiTheme="minorHAnsi" w:cstheme="minorHAnsi"/>
          <w:sz w:val="22"/>
          <w:szCs w:val="22"/>
        </w:rPr>
        <w:t>References</w:t>
      </w:r>
    </w:p>
    <w:p w:rsidR="008746FE" w:rsidRPr="000355DD" w:rsidRDefault="002E583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Can p</w:t>
      </w:r>
      <w:r w:rsidR="005C4CC9">
        <w:rPr>
          <w:rFonts w:asciiTheme="minorHAnsi" w:hAnsiTheme="minorHAnsi" w:cstheme="minorHAnsi"/>
          <w:sz w:val="22"/>
          <w:szCs w:val="22"/>
        </w:rPr>
        <w:t>rovide upon request.</w:t>
      </w:r>
    </w:p>
    <w:sectPr w:rsidR="008746FE" w:rsidRPr="000355DD" w:rsidSect="00DA62A9">
      <w:footerReference w:type="default" r:id="rId8"/>
      <w:pgSz w:w="11906" w:h="16838"/>
      <w:pgMar w:top="900" w:right="1557" w:bottom="74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38B" w:rsidRDefault="00A3038B" w:rsidP="000355DD">
      <w:r>
        <w:separator/>
      </w:r>
    </w:p>
  </w:endnote>
  <w:endnote w:type="continuationSeparator" w:id="0">
    <w:p w:rsidR="00A3038B" w:rsidRDefault="00A3038B" w:rsidP="000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371"/>
      <w:gridCol w:w="7768"/>
    </w:tblGrid>
    <w:tr w:rsidR="000355DD">
      <w:tc>
        <w:tcPr>
          <w:tcW w:w="750" w:type="pct"/>
        </w:tcPr>
        <w:p w:rsidR="000355DD" w:rsidRDefault="00485289">
          <w:pPr>
            <w:pStyle w:val="Footer"/>
            <w:jc w:val="right"/>
            <w:rPr>
              <w:color w:val="4F81BD" w:themeColor="accent1"/>
            </w:rPr>
          </w:pPr>
          <w:fldSimple w:instr=" PAGE   \* MERGEFORMAT ">
            <w:r w:rsidR="002E5833" w:rsidRPr="002E5833">
              <w:rPr>
                <w:noProof/>
                <w:color w:val="4F81BD" w:themeColor="accent1"/>
              </w:rPr>
              <w:t>2</w:t>
            </w:r>
          </w:fldSimple>
        </w:p>
      </w:tc>
      <w:tc>
        <w:tcPr>
          <w:tcW w:w="4250" w:type="pct"/>
        </w:tcPr>
        <w:p w:rsidR="000355DD" w:rsidRDefault="000355DD">
          <w:pPr>
            <w:pStyle w:val="Footer"/>
            <w:rPr>
              <w:color w:val="4F81BD" w:themeColor="accent1"/>
            </w:rPr>
          </w:pPr>
        </w:p>
      </w:tc>
    </w:tr>
  </w:tbl>
  <w:p w:rsidR="000355DD" w:rsidRDefault="000355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38B" w:rsidRDefault="00A3038B" w:rsidP="000355DD">
      <w:r>
        <w:separator/>
      </w:r>
    </w:p>
  </w:footnote>
  <w:footnote w:type="continuationSeparator" w:id="0">
    <w:p w:rsidR="00A3038B" w:rsidRDefault="00A3038B" w:rsidP="000355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5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 w:val="22"/>
        <w:szCs w:val="36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/>
        <w:sz w:val="22"/>
        <w:szCs w:val="36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/>
        <w:sz w:val="22"/>
        <w:szCs w:val="36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/>
        <w:b w:val="0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/>
        <w:b w:val="0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/>
        <w:b w:val="0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/>
        <w:b w:val="0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/>
        <w:b w:val="0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/>
        <w:b w:val="0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E32"/>
    <w:rsid w:val="000329D7"/>
    <w:rsid w:val="00034FA6"/>
    <w:rsid w:val="000355DD"/>
    <w:rsid w:val="00090BFA"/>
    <w:rsid w:val="000C0402"/>
    <w:rsid w:val="001421FD"/>
    <w:rsid w:val="00162933"/>
    <w:rsid w:val="00182DE1"/>
    <w:rsid w:val="00194D74"/>
    <w:rsid w:val="001A1208"/>
    <w:rsid w:val="001D0BD4"/>
    <w:rsid w:val="002308A4"/>
    <w:rsid w:val="00233B8D"/>
    <w:rsid w:val="00233BC2"/>
    <w:rsid w:val="002A0156"/>
    <w:rsid w:val="002A11ED"/>
    <w:rsid w:val="002C6154"/>
    <w:rsid w:val="002E5833"/>
    <w:rsid w:val="00364DA1"/>
    <w:rsid w:val="00371132"/>
    <w:rsid w:val="003C35CC"/>
    <w:rsid w:val="003C72E6"/>
    <w:rsid w:val="00414469"/>
    <w:rsid w:val="00462D99"/>
    <w:rsid w:val="00485289"/>
    <w:rsid w:val="004A51CE"/>
    <w:rsid w:val="004B3F26"/>
    <w:rsid w:val="004D6A87"/>
    <w:rsid w:val="00510B9D"/>
    <w:rsid w:val="005952F7"/>
    <w:rsid w:val="005B0F05"/>
    <w:rsid w:val="005C32C8"/>
    <w:rsid w:val="005C4CC9"/>
    <w:rsid w:val="005C64C7"/>
    <w:rsid w:val="005D2F66"/>
    <w:rsid w:val="005F1F1B"/>
    <w:rsid w:val="00626F27"/>
    <w:rsid w:val="00642705"/>
    <w:rsid w:val="006F72B4"/>
    <w:rsid w:val="00746422"/>
    <w:rsid w:val="007B64A1"/>
    <w:rsid w:val="007C2F80"/>
    <w:rsid w:val="00830B31"/>
    <w:rsid w:val="00833B3C"/>
    <w:rsid w:val="0086052F"/>
    <w:rsid w:val="008746FE"/>
    <w:rsid w:val="008B2010"/>
    <w:rsid w:val="008B7394"/>
    <w:rsid w:val="00916553"/>
    <w:rsid w:val="00931D22"/>
    <w:rsid w:val="00953EA1"/>
    <w:rsid w:val="00956FA4"/>
    <w:rsid w:val="0096577E"/>
    <w:rsid w:val="00991AB6"/>
    <w:rsid w:val="00991AD1"/>
    <w:rsid w:val="009A672C"/>
    <w:rsid w:val="009C5BE8"/>
    <w:rsid w:val="009D25E8"/>
    <w:rsid w:val="009F5797"/>
    <w:rsid w:val="00A3038B"/>
    <w:rsid w:val="00A34494"/>
    <w:rsid w:val="00A56506"/>
    <w:rsid w:val="00AA2E32"/>
    <w:rsid w:val="00B10121"/>
    <w:rsid w:val="00B304FA"/>
    <w:rsid w:val="00B43D1D"/>
    <w:rsid w:val="00B45496"/>
    <w:rsid w:val="00BA1B30"/>
    <w:rsid w:val="00BB2132"/>
    <w:rsid w:val="00BE7622"/>
    <w:rsid w:val="00C86064"/>
    <w:rsid w:val="00C927F0"/>
    <w:rsid w:val="00CC17C3"/>
    <w:rsid w:val="00D306B6"/>
    <w:rsid w:val="00D61E62"/>
    <w:rsid w:val="00EB4F63"/>
    <w:rsid w:val="00EC1034"/>
    <w:rsid w:val="00F8633E"/>
    <w:rsid w:val="00F87FC1"/>
    <w:rsid w:val="00FC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  <w:ind w:left="720" w:hanging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E32"/>
    <w:pPr>
      <w:suppressAutoHyphens/>
      <w:spacing w:after="0"/>
      <w:ind w:left="0" w:firstLine="0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">
    <w:name w:val="Table"/>
    <w:rsid w:val="00AA2E32"/>
    <w:rPr>
      <w:rFonts w:ascii="Arial" w:hAnsi="Arial"/>
      <w:sz w:val="20"/>
    </w:rPr>
  </w:style>
  <w:style w:type="character" w:styleId="IntenseReference">
    <w:name w:val="Intense Reference"/>
    <w:qFormat/>
    <w:rsid w:val="00AA2E32"/>
    <w:rPr>
      <w:b/>
      <w:bCs/>
      <w:smallCaps/>
      <w:color w:val="C0504D"/>
      <w:spacing w:val="5"/>
      <w:u w:val="single"/>
    </w:rPr>
  </w:style>
  <w:style w:type="character" w:styleId="Hyperlink">
    <w:name w:val="Hyperlink"/>
    <w:rsid w:val="00AA2E32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AA2E32"/>
    <w:pPr>
      <w:spacing w:line="360" w:lineRule="auto"/>
      <w:jc w:val="center"/>
    </w:pPr>
    <w:rPr>
      <w:rFonts w:ascii="Arial" w:hAnsi="Arial" w:cs="Arial"/>
      <w:b/>
      <w:sz w:val="28"/>
      <w:szCs w:val="28"/>
      <w:lang w:val="sv-SE"/>
    </w:rPr>
  </w:style>
  <w:style w:type="character" w:customStyle="1" w:styleId="TitleChar">
    <w:name w:val="Title Char"/>
    <w:basedOn w:val="DefaultParagraphFont"/>
    <w:link w:val="Title"/>
    <w:rsid w:val="00AA2E32"/>
    <w:rPr>
      <w:rFonts w:ascii="Arial" w:eastAsia="Times New Roman" w:hAnsi="Arial" w:cs="Arial"/>
      <w:b/>
      <w:sz w:val="28"/>
      <w:szCs w:val="28"/>
      <w:lang w:val="sv-SE" w:eastAsia="ar-SA"/>
    </w:rPr>
  </w:style>
  <w:style w:type="paragraph" w:customStyle="1" w:styleId="nuwan">
    <w:name w:val="nuwan"/>
    <w:basedOn w:val="IntenseQuote"/>
    <w:rsid w:val="00AA2E32"/>
    <w:pPr>
      <w:pBdr>
        <w:bottom w:val="single" w:sz="4" w:space="4" w:color="000000"/>
      </w:pBdr>
      <w:ind w:left="0"/>
    </w:pPr>
    <w:rPr>
      <w:i w:val="0"/>
      <w:iCs w:val="0"/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E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2E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E3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E32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0355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5D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0355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55D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DD"/>
    <w:rPr>
      <w:rFonts w:ascii="Tahoma" w:eastAsia="Times New Roman" w:hAnsi="Tahoma" w:cs="Tahoma"/>
      <w:sz w:val="16"/>
      <w:szCs w:val="16"/>
      <w:lang w:val="en-US" w:eastAsia="ar-SA"/>
    </w:rPr>
  </w:style>
  <w:style w:type="paragraph" w:styleId="ListParagraph">
    <w:name w:val="List Paragraph"/>
    <w:basedOn w:val="Normal"/>
    <w:uiPriority w:val="34"/>
    <w:qFormat/>
    <w:rsid w:val="00EB4F63"/>
    <w:pPr>
      <w:ind w:left="720"/>
      <w:contextualSpacing/>
    </w:pPr>
  </w:style>
  <w:style w:type="paragraph" w:customStyle="1" w:styleId="Default">
    <w:name w:val="Default"/>
    <w:rsid w:val="00BA1B30"/>
    <w:pPr>
      <w:tabs>
        <w:tab w:val="left" w:pos="709"/>
      </w:tabs>
      <w:suppressAutoHyphens/>
      <w:spacing w:line="276" w:lineRule="atLeast"/>
      <w:ind w:left="0" w:firstLine="0"/>
    </w:pPr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D61E62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Afam Mifar</dc:creator>
  <cp:lastModifiedBy>Afam Mifar</cp:lastModifiedBy>
  <cp:revision>5</cp:revision>
  <cp:lastPrinted>2012-07-15T16:48:00Z</cp:lastPrinted>
  <dcterms:created xsi:type="dcterms:W3CDTF">2012-07-16T09:36:00Z</dcterms:created>
  <dcterms:modified xsi:type="dcterms:W3CDTF">2012-07-24T08:03:00Z</dcterms:modified>
</cp:coreProperties>
</file>